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D6E6" w14:textId="77777777" w:rsidR="00DD236C" w:rsidRPr="00DD236C" w:rsidRDefault="00DD236C">
      <w:pPr>
        <w:spacing w:before="2"/>
        <w:ind w:left="1779" w:right="1800"/>
        <w:jc w:val="center"/>
        <w:rPr>
          <w:rFonts w:asciiTheme="minorHAnsi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t>Rylee Whitworth</w:t>
      </w:r>
    </w:p>
    <w:p w14:paraId="109D0687" w14:textId="7EB09F41" w:rsidR="00C46AB7" w:rsidRPr="00DD236C" w:rsidRDefault="00DD236C">
      <w:pPr>
        <w:spacing w:before="2"/>
        <w:ind w:left="1779" w:right="180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x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11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z w:val="22"/>
          <w:szCs w:val="22"/>
        </w:rPr>
        <w:t>ree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ille, SC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sz w:val="22"/>
          <w:szCs w:val="22"/>
        </w:rPr>
        <w:t>4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|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Cell: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DD236C">
        <w:rPr>
          <w:rFonts w:asciiTheme="minorHAnsi" w:eastAsia="Calibri" w:hAnsiTheme="minorHAnsi" w:cstheme="minorHAnsi"/>
          <w:sz w:val="22"/>
          <w:szCs w:val="22"/>
        </w:rPr>
        <w:t>)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32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DD236C">
        <w:rPr>
          <w:rFonts w:asciiTheme="minorHAnsi" w:eastAsia="Calibri" w:hAnsiTheme="minorHAnsi" w:cstheme="minorHAnsi"/>
          <w:sz w:val="22"/>
          <w:szCs w:val="22"/>
        </w:rPr>
        <w:t>6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rylee@gmail.com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73101B3E" w14:textId="77777777" w:rsidR="00C46AB7" w:rsidRPr="00DD236C" w:rsidRDefault="00C46AB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4BF20E30" w14:textId="77777777" w:rsidR="00C46AB7" w:rsidRPr="00DD236C" w:rsidRDefault="00DD236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CC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DD236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STUDE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                                </w:t>
      </w:r>
      <w:r w:rsidRPr="00DD236C">
        <w:rPr>
          <w:rFonts w:asciiTheme="minorHAnsi" w:eastAsia="Calibri" w:hAnsiTheme="minorHAnsi" w:cstheme="minorHAnsi"/>
          <w:b/>
          <w:spacing w:val="54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Scr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DD236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do</w:t>
      </w:r>
      <w:r w:rsidRPr="00DD236C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DD236C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add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i/>
          <w:spacing w:val="1"/>
          <w:sz w:val="22"/>
          <w:szCs w:val="22"/>
        </w:rPr>
        <w:t>na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ex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i/>
          <w:sz w:val="22"/>
          <w:szCs w:val="22"/>
        </w:rPr>
        <w:t>les</w:t>
      </w:r>
    </w:p>
    <w:p w14:paraId="20171A3C" w14:textId="4DAFDBE6" w:rsidR="00C46AB7" w:rsidRPr="00DD236C" w:rsidRDefault="00DD236C">
      <w:pPr>
        <w:spacing w:before="39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 ac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sz w:val="22"/>
          <w:szCs w:val="22"/>
        </w:rPr>
        <w:t>ti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an 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sh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the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su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1563E9F" w14:textId="77777777" w:rsidR="00C46AB7" w:rsidRPr="00DD236C" w:rsidRDefault="00DD236C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ed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hund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reds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llars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ide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ti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cting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ep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err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54AD36E6" w14:textId="77777777" w:rsidR="00C46AB7" w:rsidRPr="00DD236C" w:rsidRDefault="00DD236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Focused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lti-t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sk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r,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ba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ci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sponsi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iliti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th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D236C">
        <w:rPr>
          <w:rFonts w:asciiTheme="minorHAnsi" w:eastAsia="Calibri" w:hAnsiTheme="minorHAnsi" w:cstheme="minorHAnsi"/>
          <w:sz w:val="22"/>
          <w:szCs w:val="22"/>
        </w:rPr>
        <w:t>cel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ence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rk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41FE6EE" w14:textId="77777777" w:rsidR="00C46AB7" w:rsidRPr="00DD236C" w:rsidRDefault="00C46AB7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6EAF5FB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EEB5688" w14:textId="662C546E" w:rsidR="00C46AB7" w:rsidRPr="00DD236C" w:rsidRDefault="00DD236C">
      <w:pPr>
        <w:spacing w:before="3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Ba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5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ho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s)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</w:t>
      </w:r>
      <w:r w:rsidRPr="00DD236C">
        <w:rPr>
          <w:rFonts w:asciiTheme="minorHAnsi" w:eastAsia="Calibri" w:hAnsiTheme="minorHAnsi" w:cstheme="minorHAnsi"/>
          <w:b/>
          <w:i/>
          <w:spacing w:val="1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Dec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mb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5</w:t>
      </w:r>
    </w:p>
    <w:p w14:paraId="456369A9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J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ersi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, G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ille, SC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DD236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PA:</w:t>
      </w:r>
      <w:r w:rsidRPr="00DD236C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5</w:t>
      </w:r>
    </w:p>
    <w:p w14:paraId="11D95276" w14:textId="77777777" w:rsidR="00C46AB7" w:rsidRPr="00DD236C" w:rsidRDefault="00C46AB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93D3914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te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Pr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fe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De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el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t:</w:t>
      </w:r>
      <w:r w:rsidRPr="00DD236C">
        <w:rPr>
          <w:rFonts w:asciiTheme="minorHAnsi" w:eastAsia="Calibri" w:hAnsiTheme="minorHAnsi" w:cstheme="minorHAnsi"/>
          <w:b/>
          <w:i/>
          <w:spacing w:val="48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Pe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sonal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ag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me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</w:t>
      </w:r>
      <w:r w:rsidRPr="00DD236C">
        <w:rPr>
          <w:rFonts w:asciiTheme="minorHAnsi" w:eastAsia="Calibri" w:hAnsiTheme="minorHAnsi" w:cstheme="minorHAnsi"/>
          <w:b/>
          <w:i/>
          <w:spacing w:val="39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1CC3A7A8" w14:textId="77777777" w:rsidR="00C46AB7" w:rsidRPr="00DD236C" w:rsidRDefault="00DD236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Re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rta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ati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pers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l fi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ces</w:t>
      </w:r>
      <w:r w:rsidRPr="00DD236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xperie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ced fi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cial pl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1903A762" w14:textId="77777777" w:rsidR="00C46AB7" w:rsidRPr="00DD236C" w:rsidRDefault="00C46AB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C391BCA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z w:val="22"/>
          <w:szCs w:val="22"/>
        </w:rPr>
        <w:t>STREN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GT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HS</w:t>
      </w:r>
    </w:p>
    <w:p w14:paraId="75EBEF45" w14:textId="171D9D68" w:rsidR="00C46AB7" w:rsidRPr="00DD236C" w:rsidRDefault="00DD236C">
      <w:pPr>
        <w:spacing w:before="3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De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:</w:t>
      </w:r>
    </w:p>
    <w:p w14:paraId="77471091" w14:textId="77777777" w:rsidR="00C46AB7" w:rsidRPr="00DD236C" w:rsidRDefault="00DD236C">
      <w:pPr>
        <w:tabs>
          <w:tab w:val="left" w:pos="820"/>
        </w:tabs>
        <w:spacing w:before="5"/>
        <w:ind w:left="820" w:right="340" w:hanging="3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236C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ed 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reds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llars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enti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sta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sz w:val="22"/>
          <w:szCs w:val="22"/>
        </w:rPr>
        <w:t>icati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data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cu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entat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C537718" w14:textId="77777777" w:rsidR="00C46AB7" w:rsidRPr="00DD236C" w:rsidRDefault="00DD236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Stren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z w:val="22"/>
          <w:szCs w:val="22"/>
        </w:rPr>
        <w:t>thened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egr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ty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ep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by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the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DD236C">
        <w:rPr>
          <w:rFonts w:asciiTheme="minorHAnsi" w:eastAsia="Calibri" w:hAnsiTheme="minorHAnsi" w:cstheme="minorHAnsi"/>
          <w:sz w:val="22"/>
          <w:szCs w:val="22"/>
        </w:rPr>
        <w:t>iscrep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cting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90CCDA1" w14:textId="77777777" w:rsidR="00C46AB7" w:rsidRPr="00DD236C" w:rsidRDefault="00DD236C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Le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ad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ty:</w:t>
      </w:r>
    </w:p>
    <w:p w14:paraId="6B396158" w14:textId="77777777" w:rsidR="00C46AB7" w:rsidRPr="00DD236C" w:rsidRDefault="00DD236C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Set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xa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 ha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rk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erence to 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stan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ards</w:t>
      </w:r>
    </w:p>
    <w:p w14:paraId="13584E3B" w14:textId="77777777" w:rsidR="00C46AB7" w:rsidRPr="00DD236C" w:rsidRDefault="00DD236C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Reside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ll Ro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eader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ean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staff</w:t>
      </w:r>
    </w:p>
    <w:p w14:paraId="3DBDD838" w14:textId="77777777" w:rsidR="00C46AB7" w:rsidRPr="00DD236C" w:rsidRDefault="00DD236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Elec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ed as 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cre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a Ga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elta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li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erary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z w:val="22"/>
          <w:szCs w:val="22"/>
        </w:rPr>
        <w:t>iety</w:t>
      </w:r>
    </w:p>
    <w:p w14:paraId="371CAB52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mer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vi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e:</w:t>
      </w:r>
    </w:p>
    <w:p w14:paraId="61E52D7F" w14:textId="77777777" w:rsidR="00C46AB7" w:rsidRPr="00DD236C" w:rsidRDefault="00DD236C">
      <w:pPr>
        <w:spacing w:before="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istened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patient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iss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sfied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cus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ers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succe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sf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lly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ented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eds</w:t>
      </w:r>
    </w:p>
    <w:p w14:paraId="300F50A2" w14:textId="77777777" w:rsidR="00C46AB7" w:rsidRPr="00DD236C" w:rsidRDefault="00DD236C">
      <w:pPr>
        <w:tabs>
          <w:tab w:val="left" w:pos="820"/>
        </w:tabs>
        <w:spacing w:before="6"/>
        <w:ind w:left="820" w:right="360" w:hanging="3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236C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236C">
        <w:rPr>
          <w:rFonts w:asciiTheme="minorHAnsi" w:eastAsia="Calibri" w:hAnsiTheme="minorHAnsi" w:cstheme="minorHAnsi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DD236C">
        <w:rPr>
          <w:rFonts w:asciiTheme="minorHAnsi" w:eastAsia="Calibri" w:hAnsiTheme="minorHAnsi" w:cstheme="minorHAnsi"/>
          <w:sz w:val="22"/>
          <w:szCs w:val="22"/>
        </w:rPr>
        <w:t>eld 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fr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en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ly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hel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 at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sp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whi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 ac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ati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cust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lti-tas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eracting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di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DD236C">
        <w:rPr>
          <w:rFonts w:asciiTheme="minorHAnsi" w:eastAsia="Calibri" w:hAnsiTheme="minorHAnsi" w:cstheme="minorHAnsi"/>
          <w:sz w:val="22"/>
          <w:szCs w:val="22"/>
        </w:rPr>
        <w:t>tly with patie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ts,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ed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D236C">
        <w:rPr>
          <w:rFonts w:asciiTheme="minorHAnsi" w:eastAsia="Calibri" w:hAnsiTheme="minorHAnsi" w:cstheme="minorHAnsi"/>
          <w:sz w:val="22"/>
          <w:szCs w:val="22"/>
        </w:rPr>
        <w:t>, answer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lti-li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per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clerical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sz w:val="22"/>
          <w:szCs w:val="22"/>
        </w:rPr>
        <w:t>cti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695151E" w14:textId="77777777" w:rsidR="00C46AB7" w:rsidRPr="00DD236C" w:rsidRDefault="00C46AB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057F791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39C13D15" w14:textId="3B0A59A3" w:rsidR="00C46AB7" w:rsidRPr="00DD236C" w:rsidRDefault="00DD236C">
      <w:pPr>
        <w:spacing w:before="3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Assis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an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ly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sical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Thera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py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cr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CA                                                                             </w:t>
      </w:r>
      <w:r w:rsidRPr="00DD236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13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5512C70" w14:textId="77777777" w:rsidR="00C46AB7" w:rsidRPr="00DD236C" w:rsidRDefault="00DD236C">
      <w:pPr>
        <w:tabs>
          <w:tab w:val="left" w:pos="820"/>
        </w:tabs>
        <w:spacing w:before="6"/>
        <w:ind w:left="820" w:right="537" w:hanging="3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236C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236C">
        <w:rPr>
          <w:rFonts w:asciiTheme="minorHAnsi" w:eastAsia="Calibri" w:hAnsiTheme="minorHAnsi" w:cstheme="minorHAnsi"/>
          <w:sz w:val="22"/>
          <w:szCs w:val="22"/>
        </w:rPr>
        <w:t>Obser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and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enci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epre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eur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al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side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r f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il</w:t>
      </w:r>
      <w:r w:rsidRPr="00DD236C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wned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lti-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cat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ati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:</w:t>
      </w:r>
      <w:r w:rsidRPr="00DD236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x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ayr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ll,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rki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lta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z w:val="22"/>
          <w:szCs w:val="22"/>
        </w:rPr>
        <w:t>ed 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ce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ed iss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622AE69" w14:textId="77777777" w:rsidR="00C46AB7" w:rsidRPr="00DD236C" w:rsidRDefault="00DD236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DD236C">
        <w:rPr>
          <w:rFonts w:asciiTheme="minorHAnsi" w:eastAsia="Calibri" w:hAnsiTheme="minorHAnsi" w:cstheme="minorHAnsi"/>
          <w:sz w:val="22"/>
          <w:szCs w:val="22"/>
        </w:rPr>
        <w:t>iti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patient ac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sz w:val="22"/>
          <w:szCs w:val="22"/>
        </w:rPr>
        <w:t>ts,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D236C">
        <w:rPr>
          <w:rFonts w:asciiTheme="minorHAnsi" w:eastAsia="Calibri" w:hAnsiTheme="minorHAnsi" w:cstheme="minorHAnsi"/>
          <w:sz w:val="22"/>
          <w:szCs w:val="22"/>
        </w:rPr>
        <w:t>rep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ri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ba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re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cil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at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 and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de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sits</w:t>
      </w:r>
    </w:p>
    <w:p w14:paraId="0B89D74D" w14:textId="77777777" w:rsidR="00C46AB7" w:rsidRPr="00DD236C" w:rsidRDefault="00DD236C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ed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billi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and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ll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cti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pro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z w:val="22"/>
          <w:szCs w:val="22"/>
        </w:rPr>
        <w:t>ess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si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li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atie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ti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ser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ices</w:t>
      </w:r>
    </w:p>
    <w:p w14:paraId="421560B1" w14:textId="77777777" w:rsidR="00C46AB7" w:rsidRPr="00DD236C" w:rsidRDefault="00DD236C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stall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ware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upg</w:t>
      </w:r>
      <w:r w:rsidRPr="00DD236C">
        <w:rPr>
          <w:rFonts w:asciiTheme="minorHAnsi" w:eastAsia="Calibri" w:hAnsiTheme="minorHAnsi" w:cstheme="minorHAnsi"/>
          <w:sz w:val="22"/>
          <w:szCs w:val="22"/>
        </w:rPr>
        <w:t>ra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s, pr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fic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 in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Tur</w:t>
      </w:r>
      <w:r w:rsidRPr="00DD236C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D236C">
        <w:rPr>
          <w:rFonts w:asciiTheme="minorHAnsi" w:eastAsia="Calibri" w:hAnsiTheme="minorHAnsi" w:cstheme="minorHAnsi"/>
          <w:sz w:val="22"/>
          <w:szCs w:val="22"/>
        </w:rPr>
        <w:t>ed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cal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illi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 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 sche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D236C">
        <w:rPr>
          <w:rFonts w:asciiTheme="minorHAnsi" w:eastAsia="Calibri" w:hAnsiTheme="minorHAnsi" w:cstheme="minorHAnsi"/>
          <w:sz w:val="22"/>
          <w:szCs w:val="22"/>
        </w:rPr>
        <w:t>li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 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ware,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fic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 in</w:t>
      </w:r>
    </w:p>
    <w:p w14:paraId="492B3739" w14:textId="77777777" w:rsidR="00C46AB7" w:rsidRPr="00DD236C" w:rsidRDefault="00DD236C">
      <w:pPr>
        <w:spacing w:line="26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ic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Offi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especial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in Mic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ft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xc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9F26624" w14:textId="77777777" w:rsidR="00C46AB7" w:rsidRPr="00DD236C" w:rsidRDefault="00C46AB7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3454428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OT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 xml:space="preserve">HER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1354542D" w14:textId="77777777" w:rsidR="00C46AB7" w:rsidRPr="00DD236C" w:rsidRDefault="00DD236C">
      <w:pPr>
        <w:spacing w:before="3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6C8CFEF2">
          <v:group id="_x0000_s1038" style="position:absolute;left:0;text-align:left;margin-left:34.55pt;margin-top:1.65pt;width:543pt;height:0;z-index:-251659776;mso-position-horizontal-relative:page" coordorigin="691,33" coordsize="10860,0">
            <v:shape id="_x0000_s1039" style="position:absolute;left:691;top:33;width:10860;height:0" coordorigin="691,33" coordsize="10860,0" path="m691,33r10860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J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D236C">
        <w:rPr>
          <w:rFonts w:asciiTheme="minorHAnsi" w:eastAsia="Calibri" w:hAnsiTheme="minorHAnsi" w:cstheme="minorHAnsi"/>
          <w:sz w:val="22"/>
          <w:szCs w:val="22"/>
        </w:rPr>
        <w:t>ersi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, Gr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en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SC                                                                                                           </w:t>
      </w:r>
      <w:r w:rsidRPr="00DD236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20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14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52E0B2F" w14:textId="77777777" w:rsidR="00C46AB7" w:rsidRPr="00DD236C" w:rsidRDefault="00DD236C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Seati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ri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 and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enf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ci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licies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whi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ai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tai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ar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D236C">
        <w:rPr>
          <w:rFonts w:asciiTheme="minorHAnsi" w:eastAsia="Calibri" w:hAnsiTheme="minorHAnsi" w:cstheme="minorHAnsi"/>
          <w:sz w:val="22"/>
          <w:szCs w:val="22"/>
        </w:rPr>
        <w:t>profess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al 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D236C">
        <w:rPr>
          <w:rFonts w:asciiTheme="minorHAnsi" w:eastAsia="Calibri" w:hAnsiTheme="minorHAnsi" w:cstheme="minorHAnsi"/>
          <w:sz w:val="22"/>
          <w:szCs w:val="22"/>
        </w:rPr>
        <w:t>ea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726FC377" w14:textId="77777777" w:rsidR="00C46AB7" w:rsidRPr="00DD236C" w:rsidRDefault="00C46AB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4AAB1AE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sic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q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ra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po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Cr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J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D236C">
        <w:rPr>
          <w:rFonts w:asciiTheme="minorHAnsi" w:eastAsia="Calibri" w:hAnsiTheme="minorHAnsi" w:cstheme="minorHAnsi"/>
          <w:sz w:val="22"/>
          <w:szCs w:val="22"/>
        </w:rPr>
        <w:t>ersi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>, Gr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en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il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SC                                                 </w:t>
      </w:r>
      <w:r w:rsidRPr="00DD236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20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12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DD236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636F2704" w14:textId="77777777" w:rsidR="00C46AB7" w:rsidRPr="00DD236C" w:rsidRDefault="00DD236C">
      <w:pPr>
        <w:spacing w:before="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Caref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lly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and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hea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xpens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strumen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s u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tig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strai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A38B73E" w14:textId="77777777" w:rsidR="00C46AB7" w:rsidRPr="00DD236C" w:rsidRDefault="00C46AB7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2CDAA9DB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 xml:space="preserve">&amp; 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DD236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5BB2F25A" w14:textId="77777777" w:rsidR="00C46AB7" w:rsidRPr="00DD236C" w:rsidRDefault="00DD236C">
      <w:pPr>
        <w:spacing w:before="3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781D85EB">
          <v:group id="_x0000_s1036" style="position:absolute;left:0;text-align:left;margin-left:34.55pt;margin-top:1.65pt;width:543pt;height:0;z-index:-251658752;mso-position-horizontal-relative:page" coordorigin="691,33" coordsize="10860,0">
            <v:shape id="_x0000_s1037" style="position:absolute;left:691;top:33;width:10860;height:0" coordorigin="691,33" coordsize="10860,0" path="m691,33r10860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ty 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 As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io</w:t>
      </w:r>
      <w:r w:rsidRPr="00DD236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—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sent)</w:t>
      </w:r>
    </w:p>
    <w:p w14:paraId="7B083E95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ty Se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i/>
          <w:spacing w:val="-1"/>
          <w:sz w:val="22"/>
          <w:szCs w:val="22"/>
        </w:rPr>
        <w:t>—</w:t>
      </w:r>
      <w:r w:rsidRPr="00DD236C">
        <w:rPr>
          <w:rFonts w:asciiTheme="minorHAnsi" w:eastAsia="Calibri" w:hAnsiTheme="minorHAnsi" w:cstheme="minorHAnsi"/>
          <w:sz w:val="22"/>
          <w:szCs w:val="22"/>
        </w:rPr>
        <w:t>Gr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ille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eneral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sp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tal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re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ent)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ir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l B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’s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se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655DCCF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te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ety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ff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cer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—</w:t>
      </w:r>
      <w:r w:rsidRPr="00DD236C">
        <w:rPr>
          <w:rFonts w:asciiTheme="minorHAnsi" w:eastAsia="Calibri" w:hAnsiTheme="minorHAnsi" w:cstheme="minorHAnsi"/>
          <w:sz w:val="22"/>
          <w:szCs w:val="22"/>
        </w:rPr>
        <w:t>Secre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7049C49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In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ra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po</w:t>
      </w: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ts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—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ask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al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, f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tba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l,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DD236C">
        <w:rPr>
          <w:rFonts w:asciiTheme="minorHAnsi" w:eastAsia="Calibri" w:hAnsiTheme="minorHAnsi" w:cstheme="minorHAnsi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all</w:t>
      </w:r>
    </w:p>
    <w:p w14:paraId="76EC6100" w14:textId="77777777" w:rsidR="00C46AB7" w:rsidRPr="00DD236C" w:rsidRDefault="00DD236C">
      <w:pPr>
        <w:ind w:left="100"/>
        <w:rPr>
          <w:rFonts w:asciiTheme="minorHAnsi" w:eastAsia="Calibri" w:hAnsiTheme="minorHAnsi" w:cstheme="minorHAnsi"/>
          <w:sz w:val="22"/>
          <w:szCs w:val="22"/>
        </w:rPr>
        <w:sectPr w:rsidR="00C46AB7" w:rsidRPr="00DD236C">
          <w:pgSz w:w="12240" w:h="15840"/>
          <w:pgMar w:top="360" w:right="600" w:bottom="280" w:left="620" w:header="720" w:footer="720" w:gutter="0"/>
          <w:cols w:space="720"/>
        </w:sectPr>
      </w:pPr>
      <w:r w:rsidRPr="00DD236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b/>
          <w:i/>
          <w:sz w:val="22"/>
          <w:szCs w:val="22"/>
        </w:rPr>
        <w:t>si</w:t>
      </w:r>
      <w:r w:rsidRPr="00DD236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—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s and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ercus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 in B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D236C">
        <w:rPr>
          <w:rFonts w:asciiTheme="minorHAnsi" w:eastAsia="Calibri" w:hAnsiTheme="minorHAnsi" w:cstheme="minorHAnsi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ercu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z w:val="22"/>
          <w:szCs w:val="22"/>
        </w:rPr>
        <w:t>si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Ens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le, c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hu</w:t>
      </w:r>
      <w:r w:rsidRPr="00DD236C">
        <w:rPr>
          <w:rFonts w:asciiTheme="minorHAnsi" w:eastAsia="Calibri" w:hAnsiTheme="minorHAnsi" w:cstheme="minorHAnsi"/>
          <w:sz w:val="22"/>
          <w:szCs w:val="22"/>
        </w:rPr>
        <w:t>rch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z w:val="22"/>
          <w:szCs w:val="22"/>
        </w:rPr>
        <w:t>rs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, and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sz w:val="22"/>
          <w:szCs w:val="22"/>
        </w:rPr>
        <w:t>ar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D236C">
        <w:rPr>
          <w:rFonts w:asciiTheme="minorHAnsi" w:eastAsia="Calibri" w:hAnsiTheme="minorHAnsi" w:cstheme="minorHAnsi"/>
          <w:sz w:val="22"/>
          <w:szCs w:val="22"/>
        </w:rPr>
        <w:t>ther g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5523DF3" w14:textId="77777777" w:rsidR="00C46AB7" w:rsidRPr="00DD236C" w:rsidRDefault="00DD236C">
      <w:pPr>
        <w:spacing w:before="44" w:line="580" w:lineRule="exact"/>
        <w:ind w:left="2377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position w:val="-2"/>
          <w:sz w:val="22"/>
          <w:szCs w:val="22"/>
        </w:rPr>
        <w:lastRenderedPageBreak/>
        <w:t>DAVID L.</w:t>
      </w:r>
      <w:r w:rsidRPr="00DD236C">
        <w:rPr>
          <w:rFonts w:asciiTheme="minorHAnsi" w:eastAsia="Arial" w:hAnsiTheme="minorHAnsi" w:cstheme="minorHAnsi"/>
          <w:b/>
          <w:spacing w:val="-3"/>
          <w:position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position w:val="-2"/>
          <w:sz w:val="22"/>
          <w:szCs w:val="22"/>
        </w:rPr>
        <w:t>EXAM</w:t>
      </w:r>
      <w:r w:rsidRPr="00DD236C">
        <w:rPr>
          <w:rFonts w:asciiTheme="minorHAnsi" w:eastAsia="Arial" w:hAnsiTheme="minorHAnsi" w:cstheme="minorHAnsi"/>
          <w:b/>
          <w:spacing w:val="-2"/>
          <w:position w:val="-2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b/>
          <w:position w:val="-2"/>
          <w:sz w:val="22"/>
          <w:szCs w:val="22"/>
        </w:rPr>
        <w:t>LE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4"/>
        <w:gridCol w:w="3773"/>
        <w:gridCol w:w="2903"/>
      </w:tblGrid>
      <w:tr w:rsidR="00DD236C" w:rsidRPr="00DD236C" w14:paraId="552CEC0B" w14:textId="77777777">
        <w:trPr>
          <w:trHeight w:hRule="exact" w:val="250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1F1F8459" w14:textId="77777777" w:rsidR="00C46AB7" w:rsidRPr="00DD236C" w:rsidRDefault="00DD236C">
            <w:pPr>
              <w:spacing w:before="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D23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ue</w:t>
            </w:r>
          </w:p>
        </w:tc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1725017B" w14:textId="77777777" w:rsidR="00C46AB7" w:rsidRPr="00DD236C" w:rsidRDefault="00DD236C">
            <w:pPr>
              <w:spacing w:before="9"/>
              <w:ind w:left="5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5"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www.</w:t>
              </w:r>
              <w:r w:rsidRPr="00DD236C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</w:rPr>
                <w:t>l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i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n</w:t>
              </w:r>
              <w:r w:rsidRPr="00DD236C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>k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di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n.co</w:t>
              </w:r>
              <w:r w:rsidRPr="00DD236C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</w:rPr>
                <w:t>m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/d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a</w:t>
              </w:r>
              <w:r w:rsidRPr="00DD236C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v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i</w:t>
              </w:r>
              <w:r w:rsidRPr="00DD236C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</w:rPr>
                <w:t>d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l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  <w:r w:rsidRPr="00DD236C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>x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a</w:t>
              </w:r>
              <w:r w:rsidRPr="00DD236C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</w:rPr>
                <w:t>m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p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l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</w:hyperlink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01B6998A" w14:textId="77777777" w:rsidR="00C46AB7" w:rsidRPr="00DD236C" w:rsidRDefault="00DD236C">
            <w:pPr>
              <w:spacing w:before="9"/>
              <w:ind w:left="14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DD236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ox</w:t>
            </w:r>
            <w:r w:rsidRPr="00DD23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DD236C" w:rsidRPr="00DD236C" w14:paraId="1A9CC577" w14:textId="77777777">
        <w:trPr>
          <w:trHeight w:hRule="exact" w:val="230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37684295" w14:textId="77777777" w:rsidR="00C46AB7" w:rsidRPr="00DD236C" w:rsidRDefault="00DD236C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D236C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OH</w:t>
            </w:r>
            <w:r w:rsidRPr="00DD23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3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6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73</w:t>
            </w:r>
          </w:p>
        </w:tc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35CF1DC7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65B6385A" w14:textId="77777777" w:rsidR="00C46AB7" w:rsidRPr="00DD236C" w:rsidRDefault="00DD236C">
            <w:pPr>
              <w:spacing w:line="200" w:lineRule="exact"/>
              <w:ind w:left="9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DD236C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6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14</w:t>
            </w:r>
          </w:p>
        </w:tc>
      </w:tr>
      <w:tr w:rsidR="00DD236C" w:rsidRPr="00DD236C" w14:paraId="3E595A75" w14:textId="77777777">
        <w:trPr>
          <w:trHeight w:hRule="exact" w:val="315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0B5027DF" w14:textId="77777777" w:rsidR="00C46AB7" w:rsidRPr="00DD236C" w:rsidRDefault="00DD236C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DD236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DD23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4</w:t>
            </w:r>
            <w:r w:rsidRPr="00DD23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5</w:t>
            </w:r>
            <w:r w:rsidRPr="00DD236C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1D164DFC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14:paraId="7BBA8A52" w14:textId="77777777" w:rsidR="00C46AB7" w:rsidRPr="00DD236C" w:rsidRDefault="00DD236C">
            <w:pPr>
              <w:spacing w:line="200" w:lineRule="exact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6"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d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e</w:t>
              </w:r>
              <w:r w:rsidRPr="00DD236C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x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a</w:t>
              </w:r>
              <w:r w:rsidRPr="00DD236C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</w:rPr>
                <w:t>m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7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2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1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@</w:t>
              </w:r>
              <w:r w:rsidRPr="00DD236C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s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tu</w:t>
              </w:r>
              <w:r w:rsidRPr="00DD236C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d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  <w:r w:rsidRPr="00DD236C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n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t</w:t>
              </w:r>
              <w:r w:rsidRPr="00DD236C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s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.b</w:t>
              </w:r>
              <w:r w:rsidRPr="00DD236C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j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u</w:t>
              </w:r>
              <w:r w:rsidRPr="00DD236C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</w:rPr>
                <w:t>.e</w:t>
              </w:r>
              <w:r w:rsidRPr="00DD236C">
                <w:rPr>
                  <w:rFonts w:asciiTheme="minorHAnsi" w:eastAsia="Arial" w:hAnsiTheme="minorHAnsi" w:cstheme="minorHAnsi"/>
                  <w:sz w:val="22"/>
                  <w:szCs w:val="22"/>
                </w:rPr>
                <w:t>du</w:t>
              </w:r>
            </w:hyperlink>
          </w:p>
        </w:tc>
      </w:tr>
    </w:tbl>
    <w:p w14:paraId="04F01F49" w14:textId="77777777" w:rsidR="00C46AB7" w:rsidRPr="00DD236C" w:rsidRDefault="00C46AB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ECF2C3" w14:textId="77777777" w:rsidR="00C46AB7" w:rsidRPr="00DD236C" w:rsidRDefault="00C46AB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F29E201" w14:textId="77777777" w:rsidR="00C46AB7" w:rsidRPr="00DD236C" w:rsidRDefault="00DD236C">
      <w:pPr>
        <w:spacing w:before="25"/>
        <w:ind w:left="1364" w:right="13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un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cc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un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g Stu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| 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ax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 S</w:t>
      </w:r>
      <w:r w:rsidRPr="00DD236C">
        <w:rPr>
          <w:rFonts w:asciiTheme="minorHAnsi" w:eastAsia="Arial" w:hAnsiTheme="minorHAnsi" w:cstheme="minorHAnsi"/>
          <w:b/>
          <w:spacing w:val="-4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g 20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1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44D01EEC" w14:textId="77777777" w:rsidR="00C46AB7" w:rsidRPr="00DD236C" w:rsidRDefault="00DD236C">
      <w:pPr>
        <w:spacing w:before="37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1FA779E4">
          <v:group id="_x0000_s1034" style="position:absolute;left:0;text-align:left;margin-left:70.6pt;margin-top:1.55pt;width:470.95pt;height:0;z-index:-251657728;mso-position-horizontal-relative:page" coordorigin="1412,31" coordsize="9419,0">
            <v:shape id="_x0000_s1035" style="position:absolute;left:1412;top:31;width:9419;height:0" coordorigin="1412,31" coordsize="9419,0" path="m1412,31r9419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D236C">
        <w:rPr>
          <w:rFonts w:asciiTheme="minorHAnsi" w:eastAsia="Arial" w:hAnsiTheme="minorHAnsi" w:cstheme="minorHAnsi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compe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>en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so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acc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by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ce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ce</w:t>
      </w:r>
    </w:p>
    <w:p w14:paraId="7F3F2669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2 su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z w:val="22"/>
          <w:szCs w:val="22"/>
        </w:rPr>
        <w:t>co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z w:val="22"/>
          <w:szCs w:val="22"/>
        </w:rPr>
        <w:t>nti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D236C">
        <w:rPr>
          <w:rFonts w:asciiTheme="minorHAnsi" w:eastAsia="Arial" w:hAnsiTheme="minorHAnsi" w:cstheme="minorHAnsi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ernsh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ce</w:t>
      </w:r>
    </w:p>
    <w:p w14:paraId="34B192D1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assroom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ce in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acc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ft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are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ems</w:t>
      </w:r>
    </w:p>
    <w:p w14:paraId="1B5A1B65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ce in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p So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uti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ns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z w:val="22"/>
          <w:szCs w:val="22"/>
        </w:rPr>
        <w:t>act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6AD99F65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DD236C">
        <w:rPr>
          <w:rFonts w:asciiTheme="minorHAnsi" w:eastAsia="Arial" w:hAnsiTheme="minorHAnsi" w:cstheme="minorHAnsi"/>
          <w:sz w:val="22"/>
          <w:szCs w:val="22"/>
        </w:rPr>
        <w:t>i 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os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ce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,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z w:val="22"/>
          <w:szCs w:val="22"/>
        </w:rPr>
        <w:t>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cc</w:t>
      </w:r>
      <w:r w:rsidRPr="00DD236C">
        <w:rPr>
          <w:rFonts w:asciiTheme="minorHAnsi" w:eastAsia="Arial" w:hAnsiTheme="minorHAnsi" w:cstheme="minorHAnsi"/>
          <w:sz w:val="22"/>
          <w:szCs w:val="22"/>
        </w:rPr>
        <w:t>ess,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z w:val="22"/>
          <w:szCs w:val="22"/>
        </w:rPr>
        <w:t>erP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DD236C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9C4DE40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cus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m p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 en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</w:p>
    <w:p w14:paraId="508F2121" w14:textId="77777777" w:rsidR="00C46AB7" w:rsidRPr="00DD236C" w:rsidRDefault="00C46AB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DF6CDB3" w14:textId="77777777" w:rsidR="00C46AB7" w:rsidRPr="00DD236C" w:rsidRDefault="00DD236C">
      <w:pPr>
        <w:ind w:left="4070" w:right="40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203E1649" w14:textId="77777777" w:rsidR="00C46AB7" w:rsidRPr="00DD236C" w:rsidRDefault="00DD236C">
      <w:pPr>
        <w:spacing w:before="33"/>
        <w:ind w:left="104" w:right="1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76FBDA7E">
          <v:group id="_x0000_s1032" style="position:absolute;left:0;text-align:left;margin-left:70.6pt;margin-top:1.55pt;width:470.95pt;height:0;z-index:-251656704;mso-position-horizontal-relative:page" coordorigin="1412,31" coordsize="9419,0">
            <v:shape id="_x0000_s1033" style="position:absolute;left:1412;top:31;width:9419;height:0" coordorigin="1412,31" coordsize="9419,0" path="m1412,31r9419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co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DD236C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2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z w:val="22"/>
          <w:szCs w:val="22"/>
        </w:rPr>
        <w:t>15</w:t>
      </w:r>
    </w:p>
    <w:p w14:paraId="08E9A239" w14:textId="77777777" w:rsidR="00C46AB7" w:rsidRPr="00DD236C" w:rsidRDefault="00DD236C">
      <w:pPr>
        <w:spacing w:before="2"/>
        <w:ind w:left="104" w:right="1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sz w:val="22"/>
          <w:szCs w:val="22"/>
        </w:rPr>
        <w:t>ob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Jo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es 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>ersit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D236C">
        <w:rPr>
          <w:rFonts w:asciiTheme="minorHAnsi" w:eastAsia="Arial" w:hAnsiTheme="minorHAnsi" w:cstheme="minorHAnsi"/>
          <w:sz w:val="22"/>
          <w:szCs w:val="22"/>
        </w:rPr>
        <w:t>e,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DD236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D236C">
        <w:rPr>
          <w:rFonts w:asciiTheme="minorHAnsi" w:eastAsia="Arial" w:hAnsiTheme="minorHAnsi" w:cstheme="minorHAnsi"/>
          <w:sz w:val="22"/>
          <w:szCs w:val="22"/>
        </w:rPr>
        <w:t>: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D236C">
        <w:rPr>
          <w:rFonts w:asciiTheme="minorHAnsi" w:eastAsia="Arial" w:hAnsiTheme="minorHAnsi" w:cstheme="minorHAnsi"/>
          <w:sz w:val="22"/>
          <w:szCs w:val="22"/>
        </w:rPr>
        <w:t>96</w:t>
      </w:r>
    </w:p>
    <w:p w14:paraId="060124ED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o pay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6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z w:val="22"/>
          <w:szCs w:val="22"/>
        </w:rPr>
        <w:t>%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z w:val="22"/>
          <w:szCs w:val="22"/>
        </w:rPr>
        <w:t>e e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ns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4F23EC2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ersity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B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ssoc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0C5E8E31" w14:textId="77777777" w:rsidR="00C46AB7" w:rsidRPr="00DD236C" w:rsidRDefault="00C46AB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281AF11" w14:textId="77777777" w:rsidR="00C46AB7" w:rsidRPr="00DD236C" w:rsidRDefault="00DD236C">
      <w:pPr>
        <w:ind w:left="3408" w:right="34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TED 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XPERIENCE</w:t>
      </w:r>
    </w:p>
    <w:p w14:paraId="6425DAAB" w14:textId="77777777" w:rsidR="00C46AB7" w:rsidRPr="00DD236C" w:rsidRDefault="00DD236C">
      <w:pPr>
        <w:spacing w:before="33"/>
        <w:ind w:left="104" w:right="1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36FA1C98">
          <v:group id="_x0000_s1030" style="position:absolute;left:0;text-align:left;margin-left:70.6pt;margin-top:1.55pt;width:470.95pt;height:0;z-index:-251655680;mso-position-horizontal-relative:page" coordorigin="1412,31" coordsize="9419,0">
            <v:shape id="_x0000_s1031" style="position:absolute;left:1412;top:31;width:9419;height:0" coordorigin="1412,31" coordsize="9419,0" path="m1412,31r9419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rns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</w:t>
      </w:r>
      <w:r w:rsidRPr="00DD236C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ers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2013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&amp;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2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B42B481" w14:textId="77777777" w:rsidR="00C46AB7" w:rsidRPr="00DD236C" w:rsidRDefault="00DD236C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ati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z w:val="22"/>
          <w:szCs w:val="22"/>
        </w:rPr>
        <w:t>ac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z w:val="22"/>
          <w:szCs w:val="22"/>
        </w:rPr>
        <w:t>o.,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nc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DD236C">
        <w:rPr>
          <w:rFonts w:asciiTheme="minorHAnsi" w:eastAsia="Arial" w:hAnsiTheme="minorHAnsi" w:cstheme="minorHAnsi"/>
          <w:sz w:val="22"/>
          <w:szCs w:val="22"/>
        </w:rPr>
        <w:t>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,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H</w:t>
      </w:r>
    </w:p>
    <w:p w14:paraId="69137F4B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spreads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sa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or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z w:val="22"/>
          <w:szCs w:val="22"/>
        </w:rPr>
        <w:t>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ns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s,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produ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C07568F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z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acc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30907E85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nta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d accou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z w:val="22"/>
          <w:szCs w:val="22"/>
        </w:rPr>
        <w:t>or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z w:val="22"/>
          <w:szCs w:val="22"/>
        </w:rPr>
        <w:t>are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m</w:t>
      </w:r>
    </w:p>
    <w:p w14:paraId="3252949A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sed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ew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DD236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pro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ct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ory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</w:p>
    <w:p w14:paraId="251B9B15" w14:textId="77777777" w:rsidR="00C46AB7" w:rsidRPr="00DD236C" w:rsidRDefault="00C46AB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F1944E1" w14:textId="77777777" w:rsidR="00C46AB7" w:rsidRPr="00DD236C" w:rsidRDefault="00DD236C">
      <w:pPr>
        <w:ind w:left="3235" w:right="32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TIO</w:t>
      </w:r>
      <w:r w:rsidRPr="00DD236C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XPER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77433D1" w14:textId="77777777" w:rsidR="00C46AB7" w:rsidRPr="00DD236C" w:rsidRDefault="00DD236C">
      <w:pPr>
        <w:spacing w:before="33"/>
        <w:ind w:left="102" w:right="11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3427C0C5">
          <v:group id="_x0000_s1028" style="position:absolute;left:0;text-align:left;margin-left:70.6pt;margin-top:1.55pt;width:470.95pt;height:0;z-index:-251654656;mso-position-horizontal-relative:page" coordorigin="1412,31" coordsize="9419,0">
            <v:shape id="_x0000_s1029" style="position:absolute;left:1412;top:31;width:9419;height:0" coordorigin="1412,31" coordsize="9419,0" path="m1412,31r9419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omer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                                     </w:t>
      </w:r>
      <w:r w:rsidRPr="00DD236C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D236C">
        <w:rPr>
          <w:rFonts w:asciiTheme="minorHAnsi" w:eastAsia="Arial" w:hAnsiTheme="minorHAnsi" w:cstheme="minorHAnsi"/>
          <w:sz w:val="22"/>
          <w:szCs w:val="22"/>
        </w:rPr>
        <w:t>l 2011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FF4CF17" w14:textId="77777777" w:rsidR="00C46AB7" w:rsidRPr="00DD236C" w:rsidRDefault="00DD236C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JU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e,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</w:p>
    <w:p w14:paraId="2DB96A11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>ns</w:t>
      </w:r>
      <w:r w:rsidRPr="00DD23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sz w:val="22"/>
          <w:szCs w:val="22"/>
        </w:rPr>
        <w:t>ered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e and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>ed cus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omer c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nts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DD236C">
        <w:rPr>
          <w:rFonts w:asciiTheme="minorHAnsi" w:eastAsia="Arial" w:hAnsiTheme="minorHAnsi" w:cstheme="minorHAnsi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3D26D74E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oc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ssed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cust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ers</w:t>
      </w:r>
      <w:r w:rsidRPr="00DD236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ass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 and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eli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61EAFF8" w14:textId="77777777" w:rsidR="00C46AB7" w:rsidRPr="00DD236C" w:rsidRDefault="00C46AB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2516E66" w14:textId="77777777" w:rsidR="00C46AB7" w:rsidRPr="00DD236C" w:rsidRDefault="00DD236C">
      <w:pPr>
        <w:ind w:left="104" w:right="1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 xml:space="preserve">an                                   </w:t>
      </w:r>
      <w:r w:rsidRPr="00DD236C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um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2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z w:val="22"/>
          <w:szCs w:val="22"/>
        </w:rPr>
        <w:t>1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D236C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79050675" w14:textId="77777777" w:rsidR="00C46AB7" w:rsidRPr="00DD236C" w:rsidRDefault="00DD236C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A&amp;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gy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ser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z w:val="22"/>
          <w:szCs w:val="22"/>
        </w:rPr>
        <w:t>ati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nc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sz w:val="22"/>
          <w:szCs w:val="22"/>
        </w:rPr>
        <w:t>a,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z w:val="22"/>
          <w:szCs w:val="22"/>
        </w:rPr>
        <w:t>H</w:t>
      </w:r>
    </w:p>
    <w:p w14:paraId="50D5BAAD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emons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nce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 i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and 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as p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omo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</w:p>
    <w:p w14:paraId="32676893" w14:textId="77777777" w:rsidR="00C46AB7" w:rsidRPr="00DD236C" w:rsidRDefault="00DD236C">
      <w:pPr>
        <w:spacing w:before="1"/>
        <w:ind w:left="824" w:right="35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ec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an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o S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>ch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z w:val="22"/>
          <w:szCs w:val="22"/>
        </w:rPr>
        <w:t>n by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he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er</w:t>
      </w:r>
    </w:p>
    <w:p w14:paraId="44238E31" w14:textId="77777777" w:rsidR="00C46AB7" w:rsidRPr="00DD236C" w:rsidRDefault="00DD236C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nta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and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ems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eta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ers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ch as</w:t>
      </w:r>
      <w:r w:rsidRPr="00DD236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J</w:t>
      </w:r>
      <w:r w:rsidRPr="00DD236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axx</w:t>
      </w:r>
      <w:r w:rsidRPr="00DD236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d Pu</w:t>
      </w:r>
      <w:r w:rsidRPr="00DD236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bli</w:t>
      </w:r>
      <w:r w:rsidRPr="00DD236C">
        <w:rPr>
          <w:rFonts w:asciiTheme="minorHAnsi" w:eastAsia="Arial" w:hAnsiTheme="minorHAnsi" w:cstheme="minorHAnsi"/>
          <w:position w:val="-1"/>
          <w:sz w:val="22"/>
          <w:szCs w:val="22"/>
        </w:rPr>
        <w:t>x</w:t>
      </w:r>
    </w:p>
    <w:p w14:paraId="2312CFE2" w14:textId="77777777" w:rsidR="00C46AB7" w:rsidRPr="00DD236C" w:rsidRDefault="00DD236C">
      <w:pPr>
        <w:spacing w:before="2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D236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D236C">
        <w:rPr>
          <w:rFonts w:asciiTheme="minorHAnsi" w:eastAsia="Arial" w:hAnsiTheme="minorHAnsi" w:cstheme="minorHAnsi"/>
          <w:sz w:val="22"/>
          <w:szCs w:val="22"/>
        </w:rPr>
        <w:t>at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d p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ntena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o en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z w:val="22"/>
          <w:szCs w:val="22"/>
        </w:rPr>
        <w:t>ure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z w:val="22"/>
          <w:szCs w:val="22"/>
        </w:rPr>
        <w:t>era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3BDE207" w14:textId="77777777" w:rsidR="00C46AB7" w:rsidRPr="00DD236C" w:rsidRDefault="00C46AB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694E09D" w14:textId="77777777" w:rsidR="00C46AB7" w:rsidRPr="00DD236C" w:rsidRDefault="00DD236C">
      <w:pPr>
        <w:ind w:left="4122" w:right="41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ITI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879B81B" w14:textId="77777777" w:rsidR="00C46AB7" w:rsidRPr="00DD236C" w:rsidRDefault="00DD236C">
      <w:pPr>
        <w:spacing w:before="3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hAnsiTheme="minorHAnsi" w:cstheme="minorHAnsi"/>
          <w:sz w:val="22"/>
          <w:szCs w:val="22"/>
        </w:rPr>
        <w:pict w14:anchorId="741B1F54">
          <v:group id="_x0000_s1026" style="position:absolute;left:0;text-align:left;margin-left:70.6pt;margin-top:1.4pt;width:470.95pt;height:0;z-index:-251653632;mso-position-horizontal-relative:page" coordorigin="1412,28" coordsize="9419,0">
            <v:shape id="_x0000_s1027" style="position:absolute;left:1412;top:28;width:9419;height:0" coordorigin="1412,28" coordsize="9419,0" path="m1412,28r9419,e" filled="f" strokeweight=".82pt">
              <v:path arrowok="t"/>
            </v:shape>
            <w10:wrap anchorx="page"/>
          </v:group>
        </w:pic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pla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a D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a L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er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DD236C">
        <w:rPr>
          <w:rFonts w:asciiTheme="minorHAnsi" w:eastAsia="Arial" w:hAnsiTheme="minorHAnsi" w:cstheme="minorHAnsi"/>
          <w:sz w:val="22"/>
          <w:szCs w:val="22"/>
        </w:rPr>
        <w:t>oc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ety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D236C">
        <w:rPr>
          <w:rFonts w:asciiTheme="minorHAnsi" w:eastAsia="Arial" w:hAnsiTheme="minorHAnsi" w:cstheme="minorHAnsi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D236C">
        <w:rPr>
          <w:rFonts w:asciiTheme="minorHAnsi" w:eastAsia="Arial" w:hAnsiTheme="minorHAnsi" w:cstheme="minorHAnsi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2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z w:val="22"/>
          <w:szCs w:val="22"/>
        </w:rPr>
        <w:t>13)</w:t>
      </w:r>
    </w:p>
    <w:p w14:paraId="5098D22D" w14:textId="77777777" w:rsidR="00C46AB7" w:rsidRPr="00DD236C" w:rsidRDefault="00DD236C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/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roup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, se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ed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by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z w:val="22"/>
          <w:szCs w:val="22"/>
        </w:rPr>
        <w:t>f</w:t>
      </w:r>
    </w:p>
    <w:p w14:paraId="11C3F78B" w14:textId="77777777" w:rsidR="00C46AB7" w:rsidRPr="00DD236C" w:rsidRDefault="00DD236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DD236C">
        <w:rPr>
          <w:rFonts w:asciiTheme="minorHAnsi" w:eastAsia="Arial" w:hAnsiTheme="minorHAnsi" w:cstheme="minorHAnsi"/>
          <w:b/>
          <w:sz w:val="22"/>
          <w:szCs w:val="22"/>
        </w:rPr>
        <w:t>Wee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at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D236C">
        <w:rPr>
          <w:rFonts w:asciiTheme="minorHAnsi" w:eastAsia="Arial" w:hAnsiTheme="minorHAnsi" w:cstheme="minorHAnsi"/>
          <w:sz w:val="22"/>
          <w:szCs w:val="22"/>
        </w:rPr>
        <w:t>ng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sz w:val="22"/>
          <w:szCs w:val="22"/>
        </w:rPr>
        <w:t>e</w:t>
      </w:r>
    </w:p>
    <w:p w14:paraId="25FC5841" w14:textId="77777777" w:rsidR="00C46AB7" w:rsidRPr="00DD236C" w:rsidRDefault="00DD236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  <w:sectPr w:rsidR="00C46AB7" w:rsidRPr="00DD236C">
          <w:pgSz w:w="12240" w:h="15840"/>
          <w:pgMar w:top="320" w:right="1280" w:bottom="280" w:left="1300" w:header="720" w:footer="720" w:gutter="0"/>
          <w:cols w:space="720"/>
        </w:sectPr>
      </w:pP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D236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oir</w:t>
      </w:r>
      <w:r w:rsidRPr="00DD236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D236C">
        <w:rPr>
          <w:rFonts w:asciiTheme="minorHAnsi" w:eastAsia="Arial" w:hAnsiTheme="minorHAnsi" w:cstheme="minorHAnsi"/>
          <w:b/>
          <w:spacing w:val="-2"/>
          <w:sz w:val="22"/>
          <w:szCs w:val="22"/>
        </w:rPr>
        <w:t>b</w:t>
      </w:r>
      <w:r w:rsidRPr="00DD236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,</w:t>
      </w:r>
      <w:r w:rsidRPr="00DD23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Arial" w:hAnsiTheme="minorHAnsi" w:cstheme="minorHAnsi"/>
          <w:sz w:val="22"/>
          <w:szCs w:val="22"/>
        </w:rPr>
        <w:t>F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D236C">
        <w:rPr>
          <w:rFonts w:asciiTheme="minorHAnsi" w:eastAsia="Arial" w:hAnsiTheme="minorHAnsi" w:cstheme="minorHAnsi"/>
          <w:sz w:val="22"/>
          <w:szCs w:val="22"/>
        </w:rPr>
        <w:t>l 2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D236C">
        <w:rPr>
          <w:rFonts w:asciiTheme="minorHAnsi" w:eastAsia="Arial" w:hAnsiTheme="minorHAnsi" w:cstheme="minorHAnsi"/>
          <w:sz w:val="22"/>
          <w:szCs w:val="22"/>
        </w:rPr>
        <w:t>1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D236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Arial" w:hAnsiTheme="minorHAnsi" w:cstheme="minorHAnsi"/>
          <w:sz w:val="22"/>
          <w:szCs w:val="22"/>
        </w:rPr>
        <w:t>es</w:t>
      </w:r>
      <w:r w:rsidRPr="00DD236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D23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D236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CD27766" w14:textId="77777777" w:rsidR="00C46AB7" w:rsidRPr="00DD236C" w:rsidRDefault="00DD236C">
      <w:pPr>
        <w:spacing w:line="660" w:lineRule="exact"/>
        <w:ind w:left="2322" w:right="322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DD236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lastRenderedPageBreak/>
        <w:t>Cha</w:t>
      </w:r>
      <w:r w:rsidRPr="00DD236C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r</w:t>
      </w:r>
      <w:r w:rsidRPr="00DD236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lotte</w:t>
      </w:r>
      <w:r w:rsidRPr="00DD236C">
        <w:rPr>
          <w:rFonts w:asciiTheme="minorHAnsi" w:eastAsia="Century Gothic" w:hAnsiTheme="minorHAnsi" w:cstheme="minorHAnsi"/>
          <w:b/>
          <w:spacing w:val="-25"/>
          <w:position w:val="-1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L. </w:t>
      </w:r>
      <w:r w:rsidRPr="00DD236C">
        <w:rPr>
          <w:rFonts w:asciiTheme="minorHAnsi" w:eastAsia="Century Gothic" w:hAnsiTheme="minorHAnsi" w:cstheme="minorHAnsi"/>
          <w:b/>
          <w:w w:val="99"/>
          <w:position w:val="-1"/>
          <w:sz w:val="22"/>
          <w:szCs w:val="22"/>
        </w:rPr>
        <w:t>Ex</w:t>
      </w:r>
      <w:r w:rsidRPr="00DD236C">
        <w:rPr>
          <w:rFonts w:asciiTheme="minorHAnsi" w:eastAsia="Century Gothic" w:hAnsiTheme="minorHAnsi" w:cstheme="minorHAnsi"/>
          <w:b/>
          <w:spacing w:val="3"/>
          <w:w w:val="99"/>
          <w:position w:val="-1"/>
          <w:sz w:val="22"/>
          <w:szCs w:val="22"/>
        </w:rPr>
        <w:t>a</w:t>
      </w:r>
      <w:r w:rsidRPr="00DD236C">
        <w:rPr>
          <w:rFonts w:asciiTheme="minorHAnsi" w:eastAsia="Century Gothic" w:hAnsiTheme="minorHAnsi" w:cstheme="minorHAnsi"/>
          <w:b/>
          <w:w w:val="99"/>
          <w:position w:val="-1"/>
          <w:sz w:val="22"/>
          <w:szCs w:val="22"/>
        </w:rPr>
        <w:t>mple</w:t>
      </w:r>
    </w:p>
    <w:p w14:paraId="113B7054" w14:textId="77777777" w:rsidR="00C46AB7" w:rsidRPr="00DD236C" w:rsidRDefault="00DD236C">
      <w:pPr>
        <w:spacing w:before="2"/>
        <w:ind w:left="3308" w:right="4210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1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23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4</w:t>
      </w:r>
      <w:r w:rsidRPr="00DD236C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outh</w:t>
      </w:r>
      <w:r w:rsidRPr="00DD236C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D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i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e,</w:t>
      </w:r>
      <w:r w:rsidRPr="00DD236C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ee</w:t>
      </w:r>
      <w:r w:rsidRPr="00DD236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v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ille,</w:t>
      </w:r>
      <w:r w:rsidRPr="00DD236C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SC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2</w:t>
      </w:r>
      <w:r w:rsidRPr="00DD236C">
        <w:rPr>
          <w:rFonts w:asciiTheme="minorHAnsi" w:eastAsia="Century Gothic" w:hAnsiTheme="minorHAnsi" w:cstheme="minorHAnsi"/>
          <w:b/>
          <w:spacing w:val="1"/>
          <w:w w:val="99"/>
          <w:sz w:val="22"/>
          <w:szCs w:val="22"/>
        </w:rPr>
        <w:t>9</w:t>
      </w:r>
      <w:r w:rsidRPr="00DD236C">
        <w:rPr>
          <w:rFonts w:asciiTheme="minorHAnsi" w:eastAsia="Century Gothic" w:hAnsiTheme="minorHAnsi" w:cstheme="minorHAnsi"/>
          <w:b/>
          <w:spacing w:val="-1"/>
          <w:w w:val="99"/>
          <w:sz w:val="22"/>
          <w:szCs w:val="22"/>
        </w:rPr>
        <w:t>6</w:t>
      </w:r>
      <w:r w:rsidRPr="00DD236C">
        <w:rPr>
          <w:rFonts w:asciiTheme="minorHAnsi" w:eastAsia="Century Gothic" w:hAnsiTheme="minorHAnsi" w:cstheme="minorHAnsi"/>
          <w:b/>
          <w:spacing w:val="1"/>
          <w:w w:val="99"/>
          <w:sz w:val="22"/>
          <w:szCs w:val="22"/>
        </w:rPr>
        <w:t>0</w:t>
      </w:r>
      <w:r w:rsidRPr="00DD236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9</w:t>
      </w:r>
    </w:p>
    <w:p w14:paraId="30510C0D" w14:textId="77777777" w:rsidR="00C46AB7" w:rsidRPr="00DD236C" w:rsidRDefault="00DD236C">
      <w:pPr>
        <w:spacing w:before="2"/>
        <w:ind w:left="2755" w:right="3661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Cell:</w:t>
      </w:r>
      <w:r w:rsidRPr="00DD236C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 xml:space="preserve"> 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5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5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5</w:t>
      </w:r>
      <w:r w:rsidRPr="00DD236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-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9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8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7</w:t>
      </w:r>
      <w:r w:rsidRPr="00DD236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-</w:t>
      </w:r>
      <w:r w:rsidRPr="00DD236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6</w:t>
      </w:r>
      <w:r w:rsidRPr="00DD236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54</w:t>
      </w:r>
      <w:r w:rsidRPr="00DD236C">
        <w:rPr>
          <w:rFonts w:asciiTheme="minorHAnsi" w:eastAsia="Century Gothic" w:hAnsiTheme="minorHAnsi" w:cstheme="minorHAnsi"/>
          <w:b/>
          <w:sz w:val="22"/>
          <w:szCs w:val="22"/>
        </w:rPr>
        <w:t>3</w:t>
      </w:r>
      <w:r w:rsidRPr="00DD236C">
        <w:rPr>
          <w:rFonts w:asciiTheme="minorHAnsi" w:eastAsia="Century Gothic" w:hAnsiTheme="minorHAnsi" w:cstheme="minorHAnsi"/>
          <w:b/>
          <w:spacing w:val="-14"/>
          <w:sz w:val="22"/>
          <w:szCs w:val="22"/>
        </w:rPr>
        <w:t xml:space="preserve"> </w:t>
      </w:r>
      <w:hyperlink r:id="rId7">
        <w:r w:rsidRPr="00DD236C">
          <w:rPr>
            <w:rFonts w:asciiTheme="minorHAnsi" w:eastAsia="Century Gothic" w:hAnsiTheme="minorHAnsi" w:cstheme="minorHAnsi"/>
            <w:b/>
            <w:spacing w:val="-1"/>
            <w:w w:val="99"/>
            <w:sz w:val="22"/>
            <w:szCs w:val="22"/>
          </w:rPr>
          <w:t>c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h</w:t>
        </w:r>
        <w:r w:rsidRPr="00DD236C">
          <w:rPr>
            <w:rFonts w:asciiTheme="minorHAnsi" w:eastAsia="Century Gothic" w:hAnsiTheme="minorHAnsi" w:cstheme="minorHAnsi"/>
            <w:b/>
            <w:spacing w:val="1"/>
            <w:w w:val="99"/>
            <w:sz w:val="22"/>
            <w:szCs w:val="22"/>
          </w:rPr>
          <w:t>ar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l</w:t>
        </w:r>
        <w:r w:rsidRPr="00DD236C">
          <w:rPr>
            <w:rFonts w:asciiTheme="minorHAnsi" w:eastAsia="Century Gothic" w:hAnsiTheme="minorHAnsi" w:cstheme="minorHAnsi"/>
            <w:b/>
            <w:spacing w:val="2"/>
            <w:w w:val="99"/>
            <w:sz w:val="22"/>
            <w:szCs w:val="22"/>
          </w:rPr>
          <w:t>o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ttee</w:t>
        </w:r>
        <w:r w:rsidRPr="00DD236C">
          <w:rPr>
            <w:rFonts w:asciiTheme="minorHAnsi" w:eastAsia="Century Gothic" w:hAnsiTheme="minorHAnsi" w:cstheme="minorHAnsi"/>
            <w:b/>
            <w:spacing w:val="-1"/>
            <w:w w:val="99"/>
            <w:sz w:val="22"/>
            <w:szCs w:val="22"/>
          </w:rPr>
          <w:t>x</w:t>
        </w:r>
        <w:r w:rsidRPr="00DD236C">
          <w:rPr>
            <w:rFonts w:asciiTheme="minorHAnsi" w:eastAsia="Century Gothic" w:hAnsiTheme="minorHAnsi" w:cstheme="minorHAnsi"/>
            <w:b/>
            <w:spacing w:val="3"/>
            <w:w w:val="99"/>
            <w:sz w:val="22"/>
            <w:szCs w:val="22"/>
          </w:rPr>
          <w:t>a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mpl</w:t>
        </w:r>
        <w:r w:rsidRPr="00DD236C">
          <w:rPr>
            <w:rFonts w:asciiTheme="minorHAnsi" w:eastAsia="Century Gothic" w:hAnsiTheme="minorHAnsi" w:cstheme="minorHAnsi"/>
            <w:b/>
            <w:spacing w:val="2"/>
            <w:w w:val="99"/>
            <w:sz w:val="22"/>
            <w:szCs w:val="22"/>
          </w:rPr>
          <w:t>e</w:t>
        </w:r>
        <w:r w:rsidRPr="00DD236C">
          <w:rPr>
            <w:rFonts w:asciiTheme="minorHAnsi" w:eastAsia="Century Gothic" w:hAnsiTheme="minorHAnsi" w:cstheme="minorHAnsi"/>
            <w:b/>
            <w:spacing w:val="-1"/>
            <w:w w:val="99"/>
            <w:sz w:val="22"/>
            <w:szCs w:val="22"/>
          </w:rPr>
          <w:t>@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ch</w:t>
        </w:r>
        <w:r w:rsidRPr="00DD236C">
          <w:rPr>
            <w:rFonts w:asciiTheme="minorHAnsi" w:eastAsia="Century Gothic" w:hAnsiTheme="minorHAnsi" w:cstheme="minorHAnsi"/>
            <w:b/>
            <w:spacing w:val="1"/>
            <w:w w:val="99"/>
            <w:sz w:val="22"/>
            <w:szCs w:val="22"/>
          </w:rPr>
          <w:t>ar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te</w:t>
        </w:r>
        <w:r w:rsidRPr="00DD236C">
          <w:rPr>
            <w:rFonts w:asciiTheme="minorHAnsi" w:eastAsia="Century Gothic" w:hAnsiTheme="minorHAnsi" w:cstheme="minorHAnsi"/>
            <w:b/>
            <w:spacing w:val="1"/>
            <w:w w:val="99"/>
            <w:sz w:val="22"/>
            <w:szCs w:val="22"/>
          </w:rPr>
          <w:t>r</w:t>
        </w:r>
        <w:r w:rsidRPr="00DD236C">
          <w:rPr>
            <w:rFonts w:asciiTheme="minorHAnsi" w:eastAsia="Century Gothic" w:hAnsiTheme="minorHAnsi" w:cstheme="minorHAnsi"/>
            <w:b/>
            <w:w w:val="99"/>
            <w:sz w:val="22"/>
            <w:szCs w:val="22"/>
          </w:rPr>
          <w:t>.net</w:t>
        </w:r>
      </w:hyperlink>
    </w:p>
    <w:p w14:paraId="304817C7" w14:textId="77777777" w:rsidR="00C46AB7" w:rsidRPr="00DD236C" w:rsidRDefault="00C46AB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8C50AF4" w14:textId="77777777" w:rsidR="00C46AB7" w:rsidRPr="00DD236C" w:rsidRDefault="00DD236C">
      <w:pPr>
        <w:ind w:left="2711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DD236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ting</w:t>
      </w:r>
      <w:r w:rsidRPr="00DD236C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DD236C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DD236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D236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1A420E6E" w14:textId="77777777" w:rsidR="00C46AB7" w:rsidRPr="00DD236C" w:rsidRDefault="00C46AB7">
      <w:pPr>
        <w:spacing w:before="2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6"/>
        <w:gridCol w:w="3311"/>
      </w:tblGrid>
      <w:tr w:rsidR="00DD236C" w:rsidRPr="00DD236C" w14:paraId="1FB7F967" w14:textId="77777777">
        <w:trPr>
          <w:trHeight w:hRule="exact" w:val="1724"/>
        </w:trPr>
        <w:tc>
          <w:tcPr>
            <w:tcW w:w="11047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733058FD" w14:textId="77777777" w:rsidR="00C46AB7" w:rsidRPr="00DD236C" w:rsidRDefault="00DD236C">
            <w:pPr>
              <w:spacing w:before="13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ior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2+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years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of aca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mic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  <w:p w14:paraId="20D2E99C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Easily 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ew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viro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ments,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658B759" w14:textId="77777777" w:rsidR="00C46AB7" w:rsidRPr="00DD236C" w:rsidRDefault="00DD236C">
            <w:pPr>
              <w:spacing w:before="7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mer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ervice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ork</w:t>
            </w:r>
          </w:p>
          <w:p w14:paraId="247EBB95" w14:textId="77777777" w:rsidR="00C46AB7" w:rsidRPr="00DD236C" w:rsidRDefault="00DD236C">
            <w:pPr>
              <w:spacing w:before="4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evel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omm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ills,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</w:p>
          <w:p w14:paraId="2CEF0C56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glish</w:t>
            </w:r>
          </w:p>
          <w:p w14:paraId="69B90479" w14:textId="77777777" w:rsidR="00C46AB7" w:rsidRPr="00DD236C" w:rsidRDefault="00C46AB7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ED8FDD" w14:textId="77777777" w:rsidR="00C46AB7" w:rsidRPr="00DD236C" w:rsidRDefault="00C46AB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4FF6E" w14:textId="77777777" w:rsidR="00C46AB7" w:rsidRPr="00DD236C" w:rsidRDefault="00DD236C">
            <w:pPr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EDUCATION</w:t>
            </w:r>
          </w:p>
        </w:tc>
      </w:tr>
      <w:tr w:rsidR="00DD236C" w:rsidRPr="00DD236C" w14:paraId="241C8DF5" w14:textId="77777777">
        <w:trPr>
          <w:trHeight w:hRule="exact" w:val="554"/>
        </w:trPr>
        <w:tc>
          <w:tcPr>
            <w:tcW w:w="11047" w:type="dxa"/>
            <w:gridSpan w:val="2"/>
            <w:vMerge/>
            <w:tcBorders>
              <w:left w:val="nil"/>
              <w:bottom w:val="single" w:sz="7" w:space="0" w:color="000000"/>
              <w:right w:val="nil"/>
            </w:tcBorders>
          </w:tcPr>
          <w:p w14:paraId="6FE7A11B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546FF7D9" w14:textId="77777777">
        <w:trPr>
          <w:trHeight w:hRule="exact" w:val="604"/>
        </w:trPr>
        <w:tc>
          <w:tcPr>
            <w:tcW w:w="7736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67EC14C" w14:textId="77777777" w:rsidR="00C46AB7" w:rsidRPr="00DD236C" w:rsidRDefault="00DD236C">
            <w:pPr>
              <w:spacing w:before="8"/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or</w:t>
            </w:r>
            <w:r w:rsidRPr="00DD236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ce 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A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</w:p>
          <w:p w14:paraId="77CA83E1" w14:textId="77777777" w:rsidR="00C46AB7" w:rsidRPr="00DD236C" w:rsidRDefault="00DD236C">
            <w:pPr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ob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Univ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rsi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y, G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ville,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</w:p>
        </w:tc>
        <w:tc>
          <w:tcPr>
            <w:tcW w:w="3311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F3257EF" w14:textId="77777777" w:rsidR="00C46AB7" w:rsidRPr="00DD236C" w:rsidRDefault="00DD236C">
            <w:pPr>
              <w:spacing w:before="8"/>
              <w:ind w:left="212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ay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  <w:p w14:paraId="396435C7" w14:textId="77777777" w:rsidR="00C46AB7" w:rsidRPr="00DD236C" w:rsidRDefault="00DD236C">
            <w:pPr>
              <w:ind w:left="21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GP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3.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9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</w:tr>
      <w:tr w:rsidR="00DD236C" w:rsidRPr="00DD236C" w14:paraId="3135E34C" w14:textId="77777777">
        <w:trPr>
          <w:trHeight w:hRule="exact" w:val="789"/>
        </w:trPr>
        <w:tc>
          <w:tcPr>
            <w:tcW w:w="7736" w:type="dxa"/>
            <w:tcBorders>
              <w:top w:val="nil"/>
              <w:left w:val="nil"/>
              <w:bottom w:val="nil"/>
              <w:right w:val="nil"/>
            </w:tcBorders>
          </w:tcPr>
          <w:p w14:paraId="66841087" w14:textId="77777777" w:rsidR="00C46AB7" w:rsidRPr="00DD236C" w:rsidRDefault="00DD236C">
            <w:pPr>
              <w:spacing w:line="280" w:lineRule="exact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SC Li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olars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eci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737AFCEE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’s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List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every sem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50463A42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29DDAB23" w14:textId="77777777">
        <w:trPr>
          <w:trHeight w:hRule="exact" w:val="551"/>
        </w:trPr>
        <w:tc>
          <w:tcPr>
            <w:tcW w:w="7736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B5DB4F8" w14:textId="77777777" w:rsidR="00C46AB7" w:rsidRPr="00DD236C" w:rsidRDefault="00C46AB7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4908B" w14:textId="77777777" w:rsidR="00C46AB7" w:rsidRPr="00DD236C" w:rsidRDefault="00DD236C">
            <w:pPr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ATED E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EN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55A077A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16B001B7" w14:textId="77777777">
        <w:trPr>
          <w:trHeight w:hRule="exact" w:val="312"/>
        </w:trPr>
        <w:tc>
          <w:tcPr>
            <w:tcW w:w="11047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37FB330F" w14:textId="77777777" w:rsidR="00C46AB7" w:rsidRPr="00DD236C" w:rsidRDefault="00DD236C">
            <w:pPr>
              <w:spacing w:before="8"/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ting 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iversi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y,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v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ille,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SC                                                                  </w:t>
            </w:r>
            <w:r w:rsidRPr="00DD236C">
              <w:rPr>
                <w:rFonts w:asciiTheme="minorHAnsi" w:eastAsia="Calibr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Fall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3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3AE29C05" w14:textId="77777777" w:rsidR="00C46AB7" w:rsidRPr="00DD236C" w:rsidRDefault="00DD236C">
            <w:pPr>
              <w:spacing w:before="7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Assist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w 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im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vi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DD236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of Fi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 P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</w:p>
          <w:p w14:paraId="22882FEE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Crea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rac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are 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DD236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DA37535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essors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’s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ogre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62D4517C" w14:textId="77777777" w:rsidR="00C46AB7" w:rsidRPr="00DD236C" w:rsidRDefault="00DD236C">
            <w:pPr>
              <w:spacing w:before="2"/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Tr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ur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ry So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ob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Univ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rsi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                                                  </w:t>
            </w:r>
            <w:r w:rsidRPr="00DD236C">
              <w:rPr>
                <w:rFonts w:asciiTheme="minorHAnsi" w:eastAsia="Calibr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Fall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  <w:p w14:paraId="0646FD15" w14:textId="77777777" w:rsidR="00C46AB7" w:rsidRPr="00DD236C" w:rsidRDefault="00DD236C">
            <w:pPr>
              <w:spacing w:before="48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ely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led soci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kk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6C67CBD8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ash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rsem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ecial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iv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ies</w:t>
            </w:r>
          </w:p>
          <w:p w14:paraId="650406AB" w14:textId="77777777" w:rsidR="00C46AB7" w:rsidRPr="00DD236C" w:rsidRDefault="00C46AB7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0A8DB" w14:textId="77777777" w:rsidR="00C46AB7" w:rsidRPr="00DD236C" w:rsidRDefault="00C46AB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AD87C" w14:textId="77777777" w:rsidR="00C46AB7" w:rsidRPr="00DD236C" w:rsidRDefault="00DD236C">
            <w:pPr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ADDITIO</w:t>
            </w:r>
            <w:r w:rsidRPr="00DD236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ENCE</w:t>
            </w:r>
          </w:p>
        </w:tc>
      </w:tr>
      <w:tr w:rsidR="00DD236C" w:rsidRPr="00DD236C" w14:paraId="6C3E60D4" w14:textId="77777777">
        <w:trPr>
          <w:trHeight w:hRule="exact" w:val="919"/>
        </w:trPr>
        <w:tc>
          <w:tcPr>
            <w:tcW w:w="11047" w:type="dxa"/>
            <w:gridSpan w:val="2"/>
            <w:vMerge/>
            <w:tcBorders>
              <w:left w:val="nil"/>
              <w:right w:val="nil"/>
            </w:tcBorders>
          </w:tcPr>
          <w:p w14:paraId="793E75E9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49EEA166" w14:textId="77777777">
        <w:trPr>
          <w:trHeight w:hRule="exact" w:val="313"/>
        </w:trPr>
        <w:tc>
          <w:tcPr>
            <w:tcW w:w="11047" w:type="dxa"/>
            <w:gridSpan w:val="2"/>
            <w:vMerge/>
            <w:tcBorders>
              <w:left w:val="nil"/>
              <w:right w:val="nil"/>
            </w:tcBorders>
          </w:tcPr>
          <w:p w14:paraId="3015A884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7C396881" w14:textId="77777777">
        <w:trPr>
          <w:trHeight w:hRule="exact" w:val="811"/>
        </w:trPr>
        <w:tc>
          <w:tcPr>
            <w:tcW w:w="11047" w:type="dxa"/>
            <w:gridSpan w:val="2"/>
            <w:vMerge/>
            <w:tcBorders>
              <w:left w:val="nil"/>
              <w:right w:val="nil"/>
            </w:tcBorders>
          </w:tcPr>
          <w:p w14:paraId="62B2B0E7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42FF611A" w14:textId="77777777">
        <w:trPr>
          <w:trHeight w:hRule="exact" w:val="554"/>
        </w:trPr>
        <w:tc>
          <w:tcPr>
            <w:tcW w:w="11047" w:type="dxa"/>
            <w:gridSpan w:val="2"/>
            <w:vMerge/>
            <w:tcBorders>
              <w:left w:val="nil"/>
              <w:bottom w:val="single" w:sz="7" w:space="0" w:color="000000"/>
              <w:right w:val="nil"/>
            </w:tcBorders>
          </w:tcPr>
          <w:p w14:paraId="416B0DDB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228E18AC" w14:textId="77777777">
        <w:trPr>
          <w:trHeight w:hRule="exact" w:val="311"/>
        </w:trPr>
        <w:tc>
          <w:tcPr>
            <w:tcW w:w="7736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A3CF46A" w14:textId="77777777" w:rsidR="00C46AB7" w:rsidRPr="00DD236C" w:rsidRDefault="00DD236C">
            <w:pPr>
              <w:spacing w:before="8"/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cep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ni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ill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y, Gr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ville,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</w:p>
        </w:tc>
        <w:tc>
          <w:tcPr>
            <w:tcW w:w="3311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F797BC5" w14:textId="77777777" w:rsidR="00C46AB7" w:rsidRPr="00DD236C" w:rsidRDefault="00DD236C">
            <w:pPr>
              <w:spacing w:before="8"/>
              <w:ind w:left="127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ril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</w:tr>
      <w:tr w:rsidR="00DD236C" w:rsidRPr="00DD236C" w14:paraId="1EDD7979" w14:textId="77777777">
        <w:trPr>
          <w:trHeight w:hRule="exact" w:val="919"/>
        </w:trPr>
        <w:tc>
          <w:tcPr>
            <w:tcW w:w="7736" w:type="dxa"/>
            <w:tcBorders>
              <w:top w:val="nil"/>
              <w:left w:val="nil"/>
              <w:bottom w:val="nil"/>
              <w:right w:val="nil"/>
            </w:tcBorders>
          </w:tcPr>
          <w:p w14:paraId="40554BBC" w14:textId="77777777" w:rsidR="00C46AB7" w:rsidRPr="00DD236C" w:rsidRDefault="00DD236C">
            <w:pPr>
              <w:spacing w:line="280" w:lineRule="exact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Selec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it 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mp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oyee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</w:p>
          <w:p w14:paraId="23474F8E" w14:textId="77777777" w:rsidR="00C46AB7" w:rsidRPr="00DD236C" w:rsidRDefault="00DD236C">
            <w:pPr>
              <w:spacing w:before="5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Crea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it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ard r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sal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als</w:t>
            </w:r>
          </w:p>
          <w:p w14:paraId="01C3AF6A" w14:textId="77777777" w:rsidR="00C46AB7" w:rsidRPr="00DD236C" w:rsidRDefault="00DD236C">
            <w:pPr>
              <w:spacing w:before="7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Com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lete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ily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ial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losi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4B2D2B28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67D98A91" w14:textId="77777777">
        <w:trPr>
          <w:trHeight w:hRule="exact" w:val="290"/>
        </w:trPr>
        <w:tc>
          <w:tcPr>
            <w:tcW w:w="7736" w:type="dxa"/>
            <w:tcBorders>
              <w:top w:val="nil"/>
              <w:left w:val="nil"/>
              <w:bottom w:val="nil"/>
              <w:right w:val="nil"/>
            </w:tcBorders>
          </w:tcPr>
          <w:p w14:paraId="3189DC91" w14:textId="77777777" w:rsidR="00C46AB7" w:rsidRPr="00DD236C" w:rsidRDefault="00DD236C">
            <w:pPr>
              <w:spacing w:line="260" w:lineRule="exact"/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Sw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m 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Le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ss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In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ru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r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–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Family 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Gr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vil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e,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SC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10DF76B4" w14:textId="77777777" w:rsidR="00C46AB7" w:rsidRPr="00DD236C" w:rsidRDefault="00DD236C">
            <w:pPr>
              <w:spacing w:line="260" w:lineRule="exact"/>
              <w:ind w:left="8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ril</w:t>
            </w:r>
            <w:r w:rsidRPr="00DD236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-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 2</w:t>
            </w:r>
            <w:r w:rsidRPr="00DD236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3</w:t>
            </w:r>
          </w:p>
        </w:tc>
      </w:tr>
      <w:tr w:rsidR="00DD236C" w:rsidRPr="00DD236C" w14:paraId="700AA276" w14:textId="77777777">
        <w:trPr>
          <w:trHeight w:hRule="exact" w:val="614"/>
        </w:trPr>
        <w:tc>
          <w:tcPr>
            <w:tcW w:w="7736" w:type="dxa"/>
            <w:tcBorders>
              <w:top w:val="nil"/>
              <w:left w:val="nil"/>
              <w:bottom w:val="nil"/>
              <w:right w:val="nil"/>
            </w:tcBorders>
          </w:tcPr>
          <w:p w14:paraId="1FA5B8D7" w14:textId="77777777" w:rsidR="00C46AB7" w:rsidRPr="00DD236C" w:rsidRDefault="00DD236C">
            <w:pPr>
              <w:spacing w:line="280" w:lineRule="exact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riva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immi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less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  <w:p w14:paraId="33B0D39E" w14:textId="77777777" w:rsidR="00C46AB7" w:rsidRPr="00DD236C" w:rsidRDefault="00DD236C">
            <w:pPr>
              <w:spacing w:before="7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Crea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voices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riva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less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21B32121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516A1FAA" w14:textId="77777777">
        <w:trPr>
          <w:trHeight w:hRule="exact" w:val="291"/>
        </w:trPr>
        <w:tc>
          <w:tcPr>
            <w:tcW w:w="7736" w:type="dxa"/>
            <w:tcBorders>
              <w:top w:val="nil"/>
              <w:left w:val="nil"/>
              <w:bottom w:val="nil"/>
              <w:right w:val="nil"/>
            </w:tcBorders>
          </w:tcPr>
          <w:p w14:paraId="630780E7" w14:textId="77777777" w:rsidR="00C46AB7" w:rsidRPr="00DD236C" w:rsidRDefault="00DD236C">
            <w:pPr>
              <w:spacing w:line="260" w:lineRule="exact"/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if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eg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b/>
                <w:spacing w:val="3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–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ol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age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vil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e,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SC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31E8F775" w14:textId="77777777" w:rsidR="00C46AB7" w:rsidRPr="00DD236C" w:rsidRDefault="00DD236C">
            <w:pPr>
              <w:spacing w:line="260" w:lineRule="exact"/>
              <w:ind w:left="10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mm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rs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DD236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09</w:t>
            </w:r>
            <w:r w:rsidRPr="00DD236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-</w:t>
            </w:r>
            <w:r w:rsidRPr="00DD236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20</w:t>
            </w:r>
            <w:r w:rsidRPr="00DD236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12</w:t>
            </w:r>
          </w:p>
        </w:tc>
      </w:tr>
      <w:tr w:rsidR="00DD236C" w:rsidRPr="00DD236C" w14:paraId="2E3EBFFB" w14:textId="77777777">
        <w:trPr>
          <w:trHeight w:hRule="exact" w:val="789"/>
        </w:trPr>
        <w:tc>
          <w:tcPr>
            <w:tcW w:w="7736" w:type="dxa"/>
            <w:tcBorders>
              <w:top w:val="nil"/>
              <w:left w:val="nil"/>
              <w:bottom w:val="nil"/>
              <w:right w:val="nil"/>
            </w:tcBorders>
          </w:tcPr>
          <w:p w14:paraId="6F4DA6A1" w14:textId="77777777" w:rsidR="00C46AB7" w:rsidRPr="00DD236C" w:rsidRDefault="00DD236C">
            <w:pPr>
              <w:spacing w:line="280" w:lineRule="exact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of a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immi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ool</w:t>
            </w:r>
          </w:p>
          <w:p w14:paraId="10FE6195" w14:textId="77777777" w:rsidR="00C46AB7" w:rsidRPr="00DD236C" w:rsidRDefault="00DD236C">
            <w:pPr>
              <w:spacing w:before="4"/>
              <w:ind w:left="3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D236C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om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y s</w:t>
            </w:r>
            <w:r w:rsidRPr="00DD236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immi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ool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DD236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DD236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D236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D236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14:paraId="09F2449C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36C" w:rsidRPr="00DD236C" w14:paraId="79614C7F" w14:textId="77777777">
        <w:trPr>
          <w:trHeight w:hRule="exact" w:val="554"/>
        </w:trPr>
        <w:tc>
          <w:tcPr>
            <w:tcW w:w="7736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857D993" w14:textId="77777777" w:rsidR="00C46AB7" w:rsidRPr="00DD236C" w:rsidRDefault="00C46AB7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2AAA1" w14:textId="77777777" w:rsidR="00C46AB7" w:rsidRPr="00DD236C" w:rsidRDefault="00DD236C">
            <w:pPr>
              <w:ind w:left="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EADERSHIP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&amp;</w:t>
            </w:r>
            <w:r w:rsidRPr="00DD236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</w:t>
            </w:r>
            <w:r w:rsidRPr="00DD236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IT</w:t>
            </w:r>
            <w:r w:rsidRPr="00DD236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DD236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198AE3E" w14:textId="77777777" w:rsidR="00C46AB7" w:rsidRPr="00DD236C" w:rsidRDefault="00C46AB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C0AB62" w14:textId="77777777" w:rsidR="00C46AB7" w:rsidRPr="00DD236C" w:rsidRDefault="00DD236C">
      <w:pPr>
        <w:spacing w:line="260" w:lineRule="exact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W</w:t>
      </w:r>
      <w:r w:rsidRPr="00DD236C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ee</w:t>
      </w:r>
      <w:r w:rsidRPr="00DD236C">
        <w:rPr>
          <w:rFonts w:asciiTheme="minorHAnsi" w:eastAsia="Calibri" w:hAnsiTheme="minorHAnsi" w:cstheme="minorHAnsi"/>
          <w:b/>
          <w:position w:val="1"/>
          <w:sz w:val="22"/>
          <w:szCs w:val="22"/>
        </w:rPr>
        <w:t>k</w:t>
      </w:r>
      <w:r w:rsidRPr="00DD236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position w:val="1"/>
          <w:sz w:val="22"/>
          <w:szCs w:val="22"/>
        </w:rPr>
        <w:t>y c</w:t>
      </w:r>
      <w:r w:rsidRPr="00DD236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mm</w:t>
      </w:r>
      <w:r w:rsidRPr="00DD236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uni</w:t>
      </w:r>
      <w:r w:rsidRPr="00DD236C">
        <w:rPr>
          <w:rFonts w:asciiTheme="minorHAnsi" w:eastAsia="Calibri" w:hAnsiTheme="minorHAnsi" w:cstheme="minorHAnsi"/>
          <w:b/>
          <w:position w:val="1"/>
          <w:sz w:val="22"/>
          <w:szCs w:val="22"/>
        </w:rPr>
        <w:t>ty</w:t>
      </w:r>
      <w:r w:rsidRPr="00DD236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position w:val="1"/>
          <w:sz w:val="22"/>
          <w:szCs w:val="22"/>
        </w:rPr>
        <w:t>ser</w:t>
      </w:r>
      <w:r w:rsidRPr="00DD236C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v</w:t>
      </w:r>
      <w:r w:rsidRPr="00DD236C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position w:val="1"/>
          <w:sz w:val="22"/>
          <w:szCs w:val="22"/>
        </w:rPr>
        <w:t>ce</w:t>
      </w:r>
      <w:r w:rsidRPr="00DD236C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>at La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>s C</w:t>
      </w:r>
      <w:r w:rsidRPr="00DD236C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y 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>ion Ce</w:t>
      </w:r>
      <w:r w:rsidRPr="00DD236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position w:val="1"/>
          <w:sz w:val="22"/>
          <w:szCs w:val="22"/>
        </w:rPr>
        <w:t>er</w:t>
      </w:r>
    </w:p>
    <w:p w14:paraId="0E7BA333" w14:textId="77777777" w:rsidR="00C46AB7" w:rsidRPr="00DD236C" w:rsidRDefault="00DD236C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Mem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Unive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z w:val="22"/>
          <w:szCs w:val="22"/>
        </w:rPr>
        <w:t>si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ess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Associa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z w:val="22"/>
          <w:szCs w:val="22"/>
        </w:rPr>
        <w:t>on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sz w:val="22"/>
          <w:szCs w:val="22"/>
        </w:rPr>
        <w:t>se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83091C7" w14:textId="77777777" w:rsidR="00C46AB7" w:rsidRPr="00DD236C" w:rsidRDefault="00DD236C">
      <w:pPr>
        <w:spacing w:line="280" w:lineRule="exact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ce H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3A554640" w14:textId="77777777" w:rsidR="00C46AB7" w:rsidRPr="00DD236C" w:rsidRDefault="00DD236C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DD236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din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g C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DD236C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DD236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DD236C">
        <w:rPr>
          <w:rFonts w:asciiTheme="minorHAnsi" w:eastAsia="Calibri" w:hAnsiTheme="minorHAnsi" w:cstheme="minorHAnsi"/>
          <w:sz w:val="22"/>
          <w:szCs w:val="22"/>
        </w:rPr>
        <w:t>,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D236C">
        <w:rPr>
          <w:rFonts w:asciiTheme="minorHAnsi" w:eastAsia="Calibri" w:hAnsiTheme="minorHAnsi" w:cstheme="minorHAnsi"/>
          <w:sz w:val="22"/>
          <w:szCs w:val="22"/>
        </w:rPr>
        <w:t>asilean</w:t>
      </w:r>
      <w:r w:rsidRPr="00DD236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L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er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D236C">
        <w:rPr>
          <w:rFonts w:asciiTheme="minorHAnsi" w:eastAsia="Calibri" w:hAnsiTheme="minorHAnsi" w:cstheme="minorHAnsi"/>
          <w:sz w:val="22"/>
          <w:szCs w:val="22"/>
        </w:rPr>
        <w:t>ry</w:t>
      </w:r>
      <w:r w:rsidRPr="00DD236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D236C">
        <w:rPr>
          <w:rFonts w:asciiTheme="minorHAnsi" w:eastAsia="Calibri" w:hAnsiTheme="minorHAnsi" w:cstheme="minorHAnsi"/>
          <w:sz w:val="22"/>
          <w:szCs w:val="22"/>
        </w:rPr>
        <w:t>S</w:t>
      </w:r>
      <w:r w:rsidRPr="00DD236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D236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D236C">
        <w:rPr>
          <w:rFonts w:asciiTheme="minorHAnsi" w:eastAsia="Calibri" w:hAnsiTheme="minorHAnsi" w:cstheme="minorHAnsi"/>
          <w:sz w:val="22"/>
          <w:szCs w:val="22"/>
        </w:rPr>
        <w:t>ie</w:t>
      </w:r>
      <w:r w:rsidRPr="00DD236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D236C">
        <w:rPr>
          <w:rFonts w:asciiTheme="minorHAnsi" w:eastAsia="Calibri" w:hAnsiTheme="minorHAnsi" w:cstheme="minorHAnsi"/>
          <w:sz w:val="22"/>
          <w:szCs w:val="22"/>
        </w:rPr>
        <w:t>y</w:t>
      </w:r>
    </w:p>
    <w:sectPr w:rsidR="00C46AB7" w:rsidRPr="00DD236C">
      <w:pgSz w:w="12240" w:h="15840"/>
      <w:pgMar w:top="380" w:right="4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29A"/>
    <w:multiLevelType w:val="multilevel"/>
    <w:tmpl w:val="111CB2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AB7"/>
    <w:rsid w:val="00C46AB7"/>
    <w:rsid w:val="00D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DA193B8"/>
  <w15:docId w15:val="{136FA67B-5E3B-4B43-A6A8-846A622F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rlotteexample@charte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xam721@students.bju.edu" TargetMode="External"/><Relationship Id="rId5" Type="http://schemas.openxmlformats.org/officeDocument/2006/relationships/hyperlink" Target="http://www.linkedin.com/davidlexampl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1265</Words>
  <Characters>7215</Characters>
  <Application>Microsoft Office Word</Application>
  <DocSecurity>0</DocSecurity>
  <Lines>60</Lines>
  <Paragraphs>16</Paragraphs>
  <ScaleCrop>false</ScaleCrop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2021-06-25T10:41:00Z</dcterms:created>
  <dcterms:modified xsi:type="dcterms:W3CDTF">2021-06-25T11:16:00Z</dcterms:modified>
</cp:coreProperties>
</file>